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2BAE" w14:textId="77777777" w:rsidR="0044191B" w:rsidRPr="00A82B09" w:rsidRDefault="0044191B">
      <w:pPr>
        <w:pStyle w:val="Textoindependiente"/>
        <w:rPr>
          <w:rFonts w:ascii="Arial" w:hAnsi="Arial" w:cs="Arial"/>
        </w:rPr>
      </w:pPr>
    </w:p>
    <w:p w14:paraId="4FC3A3E0" w14:textId="77777777" w:rsidR="0044191B" w:rsidRPr="008445B1" w:rsidRDefault="0044191B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1F72B745" w14:textId="77777777" w:rsidR="0044191B" w:rsidRPr="008445B1" w:rsidRDefault="0044191B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4847EB">
        <w:rPr>
          <w:rFonts w:ascii="Arial" w:hAnsi="Arial" w:cs="Arial"/>
          <w:noProof/>
        </w:rPr>
        <w:t>HECTOR FABIO SANCHEZ LANDAZURI</w:t>
      </w:r>
      <w:r w:rsidRPr="008445B1">
        <w:rPr>
          <w:rFonts w:ascii="Arial" w:hAnsi="Arial" w:cs="Arial"/>
        </w:rPr>
        <w:tab/>
      </w:r>
    </w:p>
    <w:p w14:paraId="0EEDA551" w14:textId="77777777" w:rsidR="0044191B" w:rsidRPr="008445B1" w:rsidRDefault="0044191B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4847EB">
        <w:rPr>
          <w:rFonts w:ascii="Arial" w:hAnsi="Arial" w:cs="Arial"/>
          <w:noProof/>
        </w:rPr>
        <w:t>1107508286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4DEBC055" w14:textId="77777777" w:rsidR="0044191B" w:rsidRPr="008445B1" w:rsidRDefault="0044191B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4847EB">
        <w:rPr>
          <w:rFonts w:ascii="Arial" w:hAnsi="Arial" w:cs="Arial"/>
          <w:noProof/>
          <w:color w:val="000000"/>
        </w:rPr>
        <w:t>3500236602</w:t>
      </w:r>
      <w:r w:rsidRPr="008445B1">
        <w:rPr>
          <w:rFonts w:ascii="Arial" w:hAnsi="Arial" w:cs="Arial"/>
          <w:color w:val="000000"/>
        </w:rPr>
        <w:tab/>
      </w:r>
    </w:p>
    <w:p w14:paraId="683E67A6" w14:textId="77777777" w:rsidR="0044191B" w:rsidRPr="008445B1" w:rsidRDefault="0044191B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4847EB">
        <w:rPr>
          <w:rFonts w:ascii="Arial" w:hAnsi="Arial" w:cs="Arial"/>
          <w:noProof/>
        </w:rPr>
        <w:t>4500370363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3D1B454A" w14:textId="77777777" w:rsidR="0044191B" w:rsidRPr="008445B1" w:rsidRDefault="0044191B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4847EB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14:paraId="5A3DF6A2" w14:textId="77777777" w:rsidR="0044191B" w:rsidRPr="008445B1" w:rsidRDefault="0044191B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4847EB">
        <w:rPr>
          <w:rFonts w:ascii="Arial" w:hAnsi="Arial" w:cs="Arial"/>
          <w:noProof/>
        </w:rPr>
        <w:t>31/ago/2025</w:t>
      </w:r>
    </w:p>
    <w:p w14:paraId="162B7B06" w14:textId="77777777" w:rsidR="0044191B" w:rsidRPr="00A82B09" w:rsidRDefault="0044191B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1D1B4450" w14:textId="77777777" w:rsidR="0044191B" w:rsidRPr="00A82B09" w:rsidRDefault="0044191B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3A186E34" w14:textId="77777777" w:rsidR="0044191B" w:rsidRPr="00A82B09" w:rsidRDefault="0044191B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5648A31F" w14:textId="77777777" w:rsidR="0044191B" w:rsidRPr="004847EB" w:rsidRDefault="0044191B" w:rsidP="00A343B7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4847EB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14:paraId="3BA6BB1F" w14:textId="77777777" w:rsidR="0044191B" w:rsidRDefault="0044191B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06656C75" w14:textId="77777777" w:rsidR="0044191B" w:rsidRPr="00A82B09" w:rsidRDefault="0044191B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7BFE6FF6" w14:textId="77777777" w:rsidR="0044191B" w:rsidRPr="00A82B09" w:rsidRDefault="0044191B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4847EB">
        <w:rPr>
          <w:rFonts w:ascii="Arial" w:hAnsi="Arial" w:cs="Arial"/>
          <w:noProof/>
          <w:lang w:val="es-ES_tradnl"/>
        </w:rPr>
        <w:t>4162.010.26.1.2087-2025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6B1A17B1" w14:textId="77777777" w:rsidR="0044191B" w:rsidRPr="00A82B09" w:rsidRDefault="0044191B" w:rsidP="005E7EDD">
      <w:pPr>
        <w:pStyle w:val="Textoindependiente"/>
        <w:ind w:left="360"/>
        <w:rPr>
          <w:rFonts w:ascii="Arial" w:hAnsi="Arial" w:cs="Arial"/>
          <w:b/>
        </w:rPr>
      </w:pPr>
    </w:p>
    <w:p w14:paraId="630BCDB8" w14:textId="77777777" w:rsidR="0044191B" w:rsidRPr="00A82B09" w:rsidRDefault="0044191B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56E005C0" w14:textId="77777777" w:rsidR="0044191B" w:rsidRPr="00A82B09" w:rsidRDefault="0044191B">
      <w:pPr>
        <w:pStyle w:val="Textoindependiente"/>
        <w:rPr>
          <w:rFonts w:ascii="Arial" w:hAnsi="Arial" w:cs="Arial"/>
          <w:b/>
        </w:rPr>
      </w:pPr>
    </w:p>
    <w:p w14:paraId="6B4984E4" w14:textId="77777777" w:rsidR="0044191B" w:rsidRDefault="0044191B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CD32D72" w14:textId="77777777" w:rsidR="0044191B" w:rsidRDefault="0044191B">
      <w:pPr>
        <w:pStyle w:val="Textoindependiente"/>
        <w:rPr>
          <w:rFonts w:ascii="Arial" w:hAnsi="Arial" w:cs="Arial"/>
          <w:sz w:val="22"/>
          <w:szCs w:val="22"/>
        </w:rPr>
      </w:pPr>
    </w:p>
    <w:p w14:paraId="17A862FD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31EA4D7E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04AB9C7D" w14:textId="21266D8A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</w:t>
      </w:r>
      <w:r>
        <w:rPr>
          <w:rFonts w:ascii="Arial" w:hAnsi="Arial" w:cs="Arial"/>
          <w:color w:val="000000"/>
          <w:lang w:eastAsia="es-ES"/>
        </w:rPr>
        <w:t>Brindé</w:t>
      </w:r>
      <w:r w:rsidRPr="0044191B">
        <w:rPr>
          <w:rFonts w:ascii="Arial" w:hAnsi="Arial" w:cs="Arial"/>
          <w:color w:val="000000"/>
          <w:lang w:eastAsia="es-ES"/>
        </w:rPr>
        <w:t xml:space="preserve"> apoyo con la sesión de clases deporte futbol del programa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deporvida</w:t>
      </w:r>
      <w:proofErr w:type="spellEnd"/>
    </w:p>
    <w:p w14:paraId="469F265A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628F1459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60C8961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</w:t>
      </w:r>
    </w:p>
    <w:p w14:paraId="49FF090F" w14:textId="6E15AA4D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-Durante este periodo no desarroll</w:t>
      </w:r>
      <w:r>
        <w:rPr>
          <w:rFonts w:ascii="Arial" w:hAnsi="Arial" w:cs="Arial"/>
          <w:color w:val="000000"/>
          <w:lang w:eastAsia="es-ES"/>
        </w:rPr>
        <w:t>é</w:t>
      </w:r>
      <w:r w:rsidRPr="0044191B">
        <w:rPr>
          <w:rFonts w:ascii="Arial" w:hAnsi="Arial" w:cs="Arial"/>
          <w:color w:val="000000"/>
          <w:lang w:eastAsia="es-ES"/>
        </w:rPr>
        <w:t xml:space="preserve"> esta </w:t>
      </w:r>
      <w:r w:rsidRPr="0044191B">
        <w:rPr>
          <w:rFonts w:ascii="Arial" w:hAnsi="Arial" w:cs="Arial"/>
          <w:color w:val="000000"/>
          <w:lang w:eastAsia="es-ES"/>
        </w:rPr>
        <w:t>actividad</w:t>
      </w:r>
      <w:r w:rsidRPr="0044191B">
        <w:rPr>
          <w:rFonts w:ascii="Arial" w:hAnsi="Arial" w:cs="Arial"/>
          <w:color w:val="000000"/>
          <w:lang w:eastAsia="es-ES"/>
        </w:rPr>
        <w:t>.</w:t>
      </w:r>
    </w:p>
    <w:p w14:paraId="580B4E7A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44CE89D8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14:paraId="428AF00C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</w:t>
      </w:r>
    </w:p>
    <w:p w14:paraId="6727C842" w14:textId="48E15271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</w:t>
      </w:r>
      <w:r w:rsidRPr="0044191B">
        <w:rPr>
          <w:rFonts w:ascii="Arial" w:hAnsi="Arial" w:cs="Arial"/>
          <w:color w:val="000000"/>
          <w:lang w:eastAsia="es-ES"/>
        </w:rPr>
        <w:t xml:space="preserve"> </w:t>
      </w:r>
      <w:r w:rsidRPr="0044191B">
        <w:rPr>
          <w:rFonts w:ascii="Arial" w:hAnsi="Arial" w:cs="Arial"/>
          <w:color w:val="000000"/>
          <w:lang w:eastAsia="es-ES"/>
        </w:rPr>
        <w:t>Durante este periodo no desarroll</w:t>
      </w:r>
      <w:r>
        <w:rPr>
          <w:rFonts w:ascii="Arial" w:hAnsi="Arial" w:cs="Arial"/>
          <w:color w:val="000000"/>
          <w:lang w:eastAsia="es-ES"/>
        </w:rPr>
        <w:t>é</w:t>
      </w:r>
      <w:r w:rsidRPr="0044191B">
        <w:rPr>
          <w:rFonts w:ascii="Arial" w:hAnsi="Arial" w:cs="Arial"/>
          <w:color w:val="000000"/>
          <w:lang w:eastAsia="es-ES"/>
        </w:rPr>
        <w:t xml:space="preserve"> esta actividad.</w:t>
      </w:r>
    </w:p>
    <w:p w14:paraId="7C3A8C40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6D237240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lastRenderedPageBreak/>
        <w:t> 4.Brindar apoyo en actividades operativas, logísticas o asistenciales de carácter misional, requeridas por la Secretaría del Deporte y la Recreación, en cumplimiento del objeto contractual.</w:t>
      </w:r>
    </w:p>
    <w:p w14:paraId="03E2FCF6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</w:t>
      </w:r>
    </w:p>
    <w:p w14:paraId="360F18A6" w14:textId="37E51423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</w:t>
      </w:r>
      <w:r>
        <w:rPr>
          <w:rFonts w:ascii="Arial" w:hAnsi="Arial" w:cs="Arial"/>
          <w:color w:val="000000"/>
          <w:lang w:eastAsia="es-ES"/>
        </w:rPr>
        <w:t>Participé</w:t>
      </w:r>
      <w:r w:rsidRPr="0044191B">
        <w:rPr>
          <w:rFonts w:ascii="Arial" w:hAnsi="Arial" w:cs="Arial"/>
          <w:color w:val="000000"/>
          <w:lang w:eastAsia="es-ES"/>
        </w:rPr>
        <w:t xml:space="preserve"> de la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socializacion</w:t>
      </w:r>
      <w:proofErr w:type="spellEnd"/>
      <w:r w:rsidRPr="0044191B">
        <w:rPr>
          <w:rFonts w:ascii="Arial" w:hAnsi="Arial" w:cs="Arial"/>
          <w:color w:val="000000"/>
          <w:lang w:eastAsia="es-ES"/>
        </w:rPr>
        <w:t xml:space="preserve"> de los nuevos formatos para la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elaboracion</w:t>
      </w:r>
      <w:proofErr w:type="spellEnd"/>
      <w:r w:rsidRPr="0044191B">
        <w:rPr>
          <w:rFonts w:ascii="Arial" w:hAnsi="Arial" w:cs="Arial"/>
          <w:color w:val="000000"/>
          <w:lang w:eastAsia="es-ES"/>
        </w:rPr>
        <w:t xml:space="preserve"> de informes de la vigencia actual</w:t>
      </w:r>
    </w:p>
    <w:p w14:paraId="7C316361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0DBE8098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5.Las demás relacionadas con el desarrollo del objeto contractual.</w:t>
      </w:r>
    </w:p>
    <w:p w14:paraId="6058008A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2B198640" w14:textId="2BC37E79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</w:t>
      </w:r>
      <w:r>
        <w:rPr>
          <w:rFonts w:ascii="Arial" w:hAnsi="Arial" w:cs="Arial"/>
          <w:color w:val="000000"/>
          <w:lang w:eastAsia="es-ES"/>
        </w:rPr>
        <w:t>Brindé</w:t>
      </w:r>
      <w:r w:rsidRPr="0044191B">
        <w:rPr>
          <w:rFonts w:ascii="Arial" w:hAnsi="Arial" w:cs="Arial"/>
          <w:color w:val="000000"/>
          <w:lang w:eastAsia="es-ES"/>
        </w:rPr>
        <w:t xml:space="preserve"> apoyo con la socialización con padres de familia de los beneficiarios en la modalidad deporte de fútbol</w:t>
      </w:r>
    </w:p>
    <w:p w14:paraId="2C8D4EAD" w14:textId="77777777" w:rsidR="0044191B" w:rsidRDefault="0044191B">
      <w:pPr>
        <w:pStyle w:val="Textoindependiente"/>
        <w:rPr>
          <w:rFonts w:ascii="Arial" w:hAnsi="Arial" w:cs="Arial"/>
          <w:sz w:val="22"/>
          <w:szCs w:val="22"/>
        </w:rPr>
      </w:pPr>
    </w:p>
    <w:p w14:paraId="392C3D7B" w14:textId="77777777" w:rsidR="0044191B" w:rsidRDefault="0044191B">
      <w:pPr>
        <w:pStyle w:val="Textoindependiente"/>
        <w:rPr>
          <w:rFonts w:ascii="Arial" w:hAnsi="Arial" w:cs="Arial"/>
          <w:b/>
        </w:rPr>
      </w:pPr>
    </w:p>
    <w:p w14:paraId="3C8341CF" w14:textId="77777777" w:rsidR="0044191B" w:rsidRDefault="0044191B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2808269" w14:textId="77777777" w:rsidR="0044191B" w:rsidRDefault="0044191B" w:rsidP="0092241A">
      <w:pPr>
        <w:pStyle w:val="Default"/>
      </w:pPr>
    </w:p>
    <w:p w14:paraId="0AA4A1E5" w14:textId="77777777" w:rsidR="0044191B" w:rsidRPr="0044191B" w:rsidRDefault="0044191B" w:rsidP="0044191B">
      <w:pPr>
        <w:pStyle w:val="NormalWeb"/>
        <w:spacing w:before="0" w:beforeAutospacing="0" w:after="0" w:afterAutospacing="0"/>
        <w:jc w:val="both"/>
        <w:rPr>
          <w:lang w:val="es-ES" w:eastAsia="es-ES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  <w:r w:rsidRPr="0044191B">
        <w:rPr>
          <w:rFonts w:ascii="Arial" w:hAnsi="Arial" w:cs="Arial"/>
          <w:color w:val="000000"/>
          <w:lang w:val="es-ES" w:eastAsia="es-ES"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68E387CF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7BDE042F" w14:textId="15B772F0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</w:t>
      </w:r>
      <w:r>
        <w:rPr>
          <w:rFonts w:ascii="Arial" w:hAnsi="Arial" w:cs="Arial"/>
          <w:color w:val="000000"/>
          <w:lang w:eastAsia="es-ES"/>
        </w:rPr>
        <w:t>Apoyé</w:t>
      </w:r>
      <w:r w:rsidRPr="0044191B">
        <w:rPr>
          <w:rFonts w:ascii="Arial" w:hAnsi="Arial" w:cs="Arial"/>
          <w:color w:val="000000"/>
          <w:lang w:eastAsia="es-ES"/>
        </w:rPr>
        <w:t xml:space="preserve"> en el desarrollo de jornadas deportivas y formativas a través del deporte de Futbol, gracias a la oferta del programa de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Deporvida</w:t>
      </w:r>
      <w:proofErr w:type="spellEnd"/>
      <w:r w:rsidRPr="0044191B">
        <w:rPr>
          <w:rFonts w:ascii="Arial" w:hAnsi="Arial" w:cs="Arial"/>
          <w:color w:val="000000"/>
          <w:lang w:eastAsia="es-ES"/>
        </w:rPr>
        <w:t xml:space="preserve"> de la </w:t>
      </w:r>
      <w:proofErr w:type="gramStart"/>
      <w:r w:rsidRPr="0044191B">
        <w:rPr>
          <w:rFonts w:ascii="Arial" w:hAnsi="Arial" w:cs="Arial"/>
          <w:color w:val="000000"/>
          <w:lang w:eastAsia="es-ES"/>
        </w:rPr>
        <w:t>Secretaria</w:t>
      </w:r>
      <w:proofErr w:type="gramEnd"/>
      <w:r w:rsidRPr="0044191B">
        <w:rPr>
          <w:rFonts w:ascii="Arial" w:hAnsi="Arial" w:cs="Arial"/>
          <w:color w:val="000000"/>
          <w:lang w:eastAsia="es-ES"/>
        </w:rPr>
        <w:t xml:space="preserve"> del Deporte y la Recreación.</w:t>
      </w:r>
    </w:p>
    <w:p w14:paraId="0F53862C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124F0CA5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7DA4D46E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</w:t>
      </w:r>
    </w:p>
    <w:p w14:paraId="37766C88" w14:textId="30B588AC" w:rsidR="0044191B" w:rsidRPr="0044191B" w:rsidRDefault="0044191B" w:rsidP="0044191B">
      <w:pPr>
        <w:numPr>
          <w:ilvl w:val="0"/>
          <w:numId w:val="21"/>
        </w:num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>
        <w:rPr>
          <w:rFonts w:ascii="Arial" w:hAnsi="Arial" w:cs="Arial"/>
          <w:color w:val="000000"/>
          <w:lang w:eastAsia="es-ES"/>
        </w:rPr>
        <w:t>Realicé</w:t>
      </w:r>
      <w:r w:rsidRPr="0044191B">
        <w:rPr>
          <w:rFonts w:ascii="Arial" w:hAnsi="Arial" w:cs="Arial"/>
          <w:color w:val="000000"/>
          <w:lang w:eastAsia="es-ES"/>
        </w:rPr>
        <w:t xml:space="preserve"> el </w:t>
      </w:r>
      <w:proofErr w:type="gramStart"/>
      <w:r w:rsidRPr="0044191B">
        <w:rPr>
          <w:rFonts w:ascii="Arial" w:hAnsi="Arial" w:cs="Arial"/>
          <w:color w:val="000000"/>
          <w:lang w:eastAsia="es-ES"/>
        </w:rPr>
        <w:t>cargue</w:t>
      </w:r>
      <w:proofErr w:type="gramEnd"/>
      <w:r w:rsidRPr="0044191B">
        <w:rPr>
          <w:rFonts w:ascii="Arial" w:hAnsi="Arial" w:cs="Arial"/>
          <w:color w:val="000000"/>
          <w:lang w:eastAsia="es-ES"/>
        </w:rPr>
        <w:t xml:space="preserve"> de usuarios atendidos gracias al programa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Deporvida</w:t>
      </w:r>
      <w:proofErr w:type="spellEnd"/>
      <w:r w:rsidRPr="0044191B">
        <w:rPr>
          <w:rFonts w:ascii="Arial" w:hAnsi="Arial" w:cs="Arial"/>
          <w:color w:val="000000"/>
          <w:lang w:eastAsia="es-ES"/>
        </w:rPr>
        <w:t xml:space="preserve"> en la plataforma SIDER.</w:t>
      </w:r>
    </w:p>
    <w:p w14:paraId="552E7EE3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73C6B05D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14:paraId="2868E130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</w:t>
      </w:r>
    </w:p>
    <w:p w14:paraId="5A93BC96" w14:textId="05D8AD56" w:rsidR="0044191B" w:rsidRPr="0044191B" w:rsidRDefault="0044191B" w:rsidP="0044191B">
      <w:pPr>
        <w:numPr>
          <w:ilvl w:val="0"/>
          <w:numId w:val="22"/>
        </w:numPr>
        <w:suppressAutoHyphens w:val="0"/>
        <w:jc w:val="both"/>
        <w:textAlignment w:val="baseline"/>
        <w:rPr>
          <w:rFonts w:ascii="Arial" w:hAnsi="Arial" w:cs="Arial"/>
          <w:color w:val="000000"/>
          <w:lang w:eastAsia="es-ES"/>
        </w:rPr>
      </w:pPr>
      <w:r>
        <w:rPr>
          <w:rFonts w:ascii="Arial" w:hAnsi="Arial" w:cs="Arial"/>
          <w:color w:val="000000"/>
          <w:lang w:eastAsia="es-ES"/>
        </w:rPr>
        <w:t>Participé</w:t>
      </w:r>
      <w:r w:rsidRPr="0044191B">
        <w:rPr>
          <w:rFonts w:ascii="Arial" w:hAnsi="Arial" w:cs="Arial"/>
          <w:color w:val="000000"/>
          <w:lang w:eastAsia="es-ES"/>
        </w:rPr>
        <w:t xml:space="preserve"> en la capacitación de Nutrición, brindada desde el equipo técnico del programa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Deporvida</w:t>
      </w:r>
      <w:proofErr w:type="spellEnd"/>
      <w:r w:rsidRPr="0044191B">
        <w:rPr>
          <w:rFonts w:ascii="Arial" w:hAnsi="Arial" w:cs="Arial"/>
          <w:color w:val="000000"/>
          <w:lang w:eastAsia="es-ES"/>
        </w:rPr>
        <w:t>, del área de Fomento.</w:t>
      </w:r>
    </w:p>
    <w:p w14:paraId="70B6B1A3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2BC9B0AE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4.Brindar apoyo en actividades operativas, logísticas o asistenciales de carácter misional, requeridas por la Secretaría del Deporte y la Recreación, en cumplimiento del objeto contractual.</w:t>
      </w:r>
    </w:p>
    <w:p w14:paraId="738BBD6D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</w:t>
      </w:r>
    </w:p>
    <w:p w14:paraId="52EF03F8" w14:textId="4C94BC40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</w:t>
      </w:r>
      <w:r>
        <w:rPr>
          <w:rFonts w:ascii="Arial" w:hAnsi="Arial" w:cs="Arial"/>
          <w:color w:val="000000"/>
          <w:lang w:eastAsia="es-ES"/>
        </w:rPr>
        <w:t>Participé</w:t>
      </w:r>
      <w:r w:rsidRPr="0044191B">
        <w:rPr>
          <w:rFonts w:ascii="Arial" w:hAnsi="Arial" w:cs="Arial"/>
          <w:color w:val="000000"/>
          <w:lang w:eastAsia="es-ES"/>
        </w:rPr>
        <w:t xml:space="preserve"> en la segunda capacitación realizada por el equipo técnico en el Coliseo de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Hochey</w:t>
      </w:r>
      <w:proofErr w:type="spellEnd"/>
      <w:r w:rsidRPr="0044191B">
        <w:rPr>
          <w:rFonts w:ascii="Arial" w:hAnsi="Arial" w:cs="Arial"/>
          <w:color w:val="000000"/>
          <w:lang w:eastAsia="es-ES"/>
        </w:rPr>
        <w:t xml:space="preserve">, para socializar el buen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diligenciamento</w:t>
      </w:r>
      <w:proofErr w:type="spellEnd"/>
      <w:r w:rsidRPr="0044191B">
        <w:rPr>
          <w:rFonts w:ascii="Arial" w:hAnsi="Arial" w:cs="Arial"/>
          <w:color w:val="000000"/>
          <w:lang w:eastAsia="es-ES"/>
        </w:rPr>
        <w:t xml:space="preserve"> de las fichas de inscripción de los usuarios atendidos en campo, desde la </w:t>
      </w:r>
      <w:proofErr w:type="gramStart"/>
      <w:r w:rsidRPr="0044191B">
        <w:rPr>
          <w:rFonts w:ascii="Arial" w:hAnsi="Arial" w:cs="Arial"/>
          <w:color w:val="000000"/>
          <w:lang w:eastAsia="es-ES"/>
        </w:rPr>
        <w:t>Secretaria</w:t>
      </w:r>
      <w:proofErr w:type="gramEnd"/>
      <w:r w:rsidRPr="0044191B">
        <w:rPr>
          <w:rFonts w:ascii="Arial" w:hAnsi="Arial" w:cs="Arial"/>
          <w:color w:val="000000"/>
          <w:lang w:eastAsia="es-ES"/>
        </w:rPr>
        <w:t xml:space="preserve"> del Deporte y la Recreación.</w:t>
      </w:r>
    </w:p>
    <w:p w14:paraId="36782739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3A857F4A" w14:textId="77777777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 5.Las demás relacionadas con el desarrollo del objeto contractual.</w:t>
      </w:r>
    </w:p>
    <w:p w14:paraId="2E70FB99" w14:textId="77777777" w:rsidR="0044191B" w:rsidRPr="0044191B" w:rsidRDefault="0044191B" w:rsidP="0044191B">
      <w:pPr>
        <w:suppressAutoHyphens w:val="0"/>
        <w:rPr>
          <w:lang w:eastAsia="es-ES"/>
        </w:rPr>
      </w:pPr>
    </w:p>
    <w:p w14:paraId="3F70DB86" w14:textId="25C6BD5D" w:rsidR="0044191B" w:rsidRPr="0044191B" w:rsidRDefault="0044191B" w:rsidP="0044191B">
      <w:pPr>
        <w:suppressAutoHyphens w:val="0"/>
        <w:jc w:val="both"/>
        <w:rPr>
          <w:lang w:eastAsia="es-ES"/>
        </w:rPr>
      </w:pPr>
      <w:r w:rsidRPr="0044191B">
        <w:rPr>
          <w:rFonts w:ascii="Arial" w:hAnsi="Arial" w:cs="Arial"/>
          <w:color w:val="000000"/>
          <w:lang w:eastAsia="es-ES"/>
        </w:rPr>
        <w:t>-</w:t>
      </w:r>
      <w:r>
        <w:rPr>
          <w:rFonts w:ascii="Arial" w:hAnsi="Arial" w:cs="Arial"/>
          <w:color w:val="000000"/>
          <w:lang w:eastAsia="es-ES"/>
        </w:rPr>
        <w:t>Participé</w:t>
      </w:r>
      <w:r w:rsidRPr="0044191B">
        <w:rPr>
          <w:rFonts w:ascii="Arial" w:hAnsi="Arial" w:cs="Arial"/>
          <w:color w:val="000000"/>
          <w:lang w:eastAsia="es-ES"/>
        </w:rPr>
        <w:t xml:space="preserve"> en la mesa de trabajo con el coordinador zonal, con el fin de verificar la parrilla y la atención en campo a los usuarios por medio del programa </w:t>
      </w:r>
      <w:proofErr w:type="spellStart"/>
      <w:r w:rsidRPr="0044191B">
        <w:rPr>
          <w:rFonts w:ascii="Arial" w:hAnsi="Arial" w:cs="Arial"/>
          <w:color w:val="000000"/>
          <w:lang w:eastAsia="es-ES"/>
        </w:rPr>
        <w:t>Deporvida</w:t>
      </w:r>
      <w:proofErr w:type="spellEnd"/>
      <w:r w:rsidRPr="0044191B">
        <w:rPr>
          <w:rFonts w:ascii="Arial" w:hAnsi="Arial" w:cs="Arial"/>
          <w:color w:val="000000"/>
          <w:lang w:eastAsia="es-ES"/>
        </w:rPr>
        <w:t>.</w:t>
      </w:r>
    </w:p>
    <w:p w14:paraId="6717B24F" w14:textId="67A26D55" w:rsidR="0044191B" w:rsidRDefault="0044191B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499AB91" w14:textId="77777777" w:rsidR="0044191B" w:rsidRPr="00BA1E44" w:rsidRDefault="0044191B" w:rsidP="00BA1E44">
      <w:pPr>
        <w:pStyle w:val="NormalWeb"/>
        <w:spacing w:before="0" w:beforeAutospacing="0" w:after="0" w:afterAutospacing="0"/>
        <w:jc w:val="both"/>
      </w:pPr>
    </w:p>
    <w:p w14:paraId="13207B6F" w14:textId="77777777" w:rsidR="0044191B" w:rsidRDefault="0044191B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602C1907" w14:textId="77777777" w:rsidR="0044191B" w:rsidRDefault="0044191B" w:rsidP="007C5227">
      <w:pPr>
        <w:pStyle w:val="Textoindependiente"/>
        <w:rPr>
          <w:rFonts w:ascii="Arial" w:hAnsi="Arial" w:cs="Arial"/>
          <w:b/>
        </w:rPr>
      </w:pPr>
    </w:p>
    <w:p w14:paraId="162BE000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2C3D2B61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41B5F7BD" w14:textId="284EF3EB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Apoyé</w:t>
      </w:r>
      <w:r>
        <w:rPr>
          <w:rFonts w:ascii="Arial" w:hAnsi="Arial" w:cs="Arial"/>
          <w:noProof/>
          <w:lang w:val="es-CO" w:eastAsia="es-CO"/>
        </w:rPr>
        <w:t xml:space="preserve"> </w:t>
      </w:r>
      <w:r w:rsidRPr="00207C6F">
        <w:rPr>
          <w:rFonts w:ascii="Arial" w:hAnsi="Arial" w:cs="Arial"/>
          <w:noProof/>
          <w:lang w:val="es-CO" w:eastAsia="es-CO"/>
        </w:rPr>
        <w:t>en el desarrollo de jornadas deportivas y formativas a través del deporte de Futbol, gracias a la oferta del programa de Deporvida de la Secretaria del Deporte y la Recreación.</w:t>
      </w:r>
    </w:p>
    <w:p w14:paraId="7CEDDCC8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4C3BDDAA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FB3AA16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 xml:space="preserve"> </w:t>
      </w:r>
    </w:p>
    <w:p w14:paraId="1A90D3FA" w14:textId="1A4B3C5B" w:rsidR="0044191B" w:rsidRPr="00207C6F" w:rsidRDefault="0044191B" w:rsidP="0044191B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t>Realicé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 xml:space="preserve"> </w:t>
      </w:r>
      <w:r w:rsidRPr="00207C6F">
        <w:rPr>
          <w:rFonts w:ascii="Arial" w:hAnsi="Arial" w:cs="Arial"/>
          <w:noProof/>
          <w:sz w:val="24"/>
          <w:szCs w:val="24"/>
          <w:lang w:val="es-CO" w:eastAsia="es-CO"/>
        </w:rPr>
        <w:t>el cargue de usuarios atendidos gracias al programa Deporvida en la plataforma SIDER.</w:t>
      </w:r>
    </w:p>
    <w:p w14:paraId="4120EA53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26CA3717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36B02507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 xml:space="preserve"> </w:t>
      </w:r>
    </w:p>
    <w:p w14:paraId="1E8955D0" w14:textId="55906CC4" w:rsidR="0044191B" w:rsidRPr="00207C6F" w:rsidRDefault="0044191B" w:rsidP="0044191B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t>Participé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 xml:space="preserve"> </w:t>
      </w:r>
      <w:r w:rsidRPr="00102C1C">
        <w:rPr>
          <w:rFonts w:ascii="Arial" w:hAnsi="Arial" w:cs="Arial"/>
          <w:noProof/>
          <w:sz w:val="24"/>
          <w:szCs w:val="24"/>
          <w:lang w:val="es-CO" w:eastAsia="es-CO"/>
        </w:rPr>
        <w:t>en la mesa de trabajo organizada por el equipo técnico del programa Deporvida, con el objetivo de hacer un balance y verificar como va el desempeño de cada uno de los monitores en campo y en el cumplimiento de tareas administrativas, según las solicitudes.</w:t>
      </w:r>
    </w:p>
    <w:p w14:paraId="15ADBEFE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4584D31D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13A3EC42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 xml:space="preserve"> </w:t>
      </w:r>
    </w:p>
    <w:p w14:paraId="12AB68F6" w14:textId="23DB424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 xml:space="preserve">- </w:t>
      </w:r>
      <w:r>
        <w:rPr>
          <w:rFonts w:ascii="Arial" w:hAnsi="Arial" w:cs="Arial"/>
          <w:noProof/>
          <w:lang w:val="es-CO" w:eastAsia="es-CO"/>
        </w:rPr>
        <w:t>No fui</w:t>
      </w:r>
      <w:r>
        <w:rPr>
          <w:rFonts w:ascii="Arial" w:hAnsi="Arial" w:cs="Arial"/>
          <w:noProof/>
          <w:lang w:val="es-CO" w:eastAsia="es-CO"/>
        </w:rPr>
        <w:t xml:space="preserve"> requerido para el desarrollo de esta actividad durante este periodo.</w:t>
      </w:r>
    </w:p>
    <w:p w14:paraId="54E655B2" w14:textId="77777777" w:rsidR="0044191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2477F3B3" w14:textId="77777777" w:rsidR="0044191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54A9B763" w14:textId="77777777" w:rsidR="0044191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5FD4C3E4" w14:textId="77777777" w:rsidR="0044191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49B96889" w14:textId="77777777" w:rsidR="0044191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4883719B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23726D93" w14:textId="77777777" w:rsidR="0044191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lastRenderedPageBreak/>
        <w:t xml:space="preserve"> 5.Las demás relacionadas con el desarrollo del objeto contractual.</w:t>
      </w:r>
    </w:p>
    <w:p w14:paraId="1D9ADFE4" w14:textId="77777777" w:rsidR="0044191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65DC442E" w14:textId="77777777" w:rsidR="0044191B" w:rsidRPr="00650D7B" w:rsidRDefault="0044191B" w:rsidP="0044191B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77E2670E" w14:textId="7BCBC613" w:rsidR="0044191B" w:rsidRPr="00650D7B" w:rsidRDefault="0044191B" w:rsidP="0044191B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650D7B">
        <w:rPr>
          <w:rFonts w:ascii="Arial" w:hAnsi="Arial" w:cs="Arial"/>
          <w:noProof/>
          <w:lang w:val="es-CO" w:eastAsia="es-CO"/>
        </w:rPr>
        <w:t>-</w:t>
      </w:r>
      <w:r>
        <w:rPr>
          <w:rFonts w:ascii="Arial" w:hAnsi="Arial" w:cs="Arial"/>
          <w:noProof/>
          <w:lang w:val="es-CO" w:eastAsia="es-CO"/>
        </w:rPr>
        <w:t>No fui</w:t>
      </w:r>
      <w:r>
        <w:rPr>
          <w:rFonts w:ascii="Arial" w:hAnsi="Arial" w:cs="Arial"/>
          <w:noProof/>
          <w:lang w:val="es-CO" w:eastAsia="es-CO"/>
        </w:rPr>
        <w:t xml:space="preserve"> requerido para el desarrollo de esta actividad durante este periodo.</w:t>
      </w:r>
    </w:p>
    <w:p w14:paraId="16C91B3B" w14:textId="77777777" w:rsidR="0044191B" w:rsidRPr="002A5A29" w:rsidRDefault="0044191B" w:rsidP="002A5A29">
      <w:pPr>
        <w:suppressAutoHyphens w:val="0"/>
        <w:rPr>
          <w:lang w:val="es-CO" w:eastAsia="es-CO"/>
        </w:rPr>
      </w:pPr>
    </w:p>
    <w:p w14:paraId="3C26594F" w14:textId="77777777" w:rsidR="0044191B" w:rsidRPr="00BA1E44" w:rsidRDefault="0044191B" w:rsidP="00BA1E44">
      <w:pPr>
        <w:suppressAutoHyphens w:val="0"/>
        <w:rPr>
          <w:lang w:val="es-CO" w:eastAsia="es-CO"/>
        </w:rPr>
      </w:pPr>
    </w:p>
    <w:p w14:paraId="21B66898" w14:textId="77777777" w:rsidR="0044191B" w:rsidRDefault="0044191B" w:rsidP="0044191B">
      <w:pPr>
        <w:pStyle w:val="Textoindependiente"/>
        <w:rPr>
          <w:rFonts w:ascii="Arial" w:hAnsi="Arial" w:cs="Arial"/>
          <w:b/>
        </w:rPr>
      </w:pPr>
    </w:p>
    <w:p w14:paraId="6DD75C05" w14:textId="77777777" w:rsidR="0044191B" w:rsidRDefault="0044191B" w:rsidP="0044191B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4847EB">
        <w:rPr>
          <w:rFonts w:ascii="Arial" w:hAnsi="Arial" w:cs="Arial"/>
          <w:noProof/>
        </w:rPr>
        <w:t>/ago/2025</w:t>
      </w:r>
    </w:p>
    <w:p w14:paraId="79F20C9F" w14:textId="77777777" w:rsidR="0044191B" w:rsidRDefault="0044191B" w:rsidP="0044191B">
      <w:pPr>
        <w:suppressAutoHyphens w:val="0"/>
        <w:jc w:val="both"/>
        <w:rPr>
          <w:rFonts w:ascii="Arial" w:hAnsi="Arial" w:cs="Arial"/>
        </w:rPr>
      </w:pPr>
    </w:p>
    <w:p w14:paraId="55DB23AD" w14:textId="77777777" w:rsidR="0044191B" w:rsidRDefault="0044191B" w:rsidP="0044191B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52F47DB0" w14:textId="77777777" w:rsidR="0044191B" w:rsidRPr="00A82B09" w:rsidRDefault="0044191B" w:rsidP="0044191B">
      <w:pPr>
        <w:suppressAutoHyphens w:val="0"/>
        <w:jc w:val="both"/>
        <w:rPr>
          <w:rFonts w:ascii="Arial" w:hAnsi="Arial" w:cs="Arial"/>
        </w:rPr>
      </w:pPr>
    </w:p>
    <w:p w14:paraId="08869A9D" w14:textId="77777777" w:rsidR="0044191B" w:rsidRDefault="0044191B" w:rsidP="0044191B">
      <w:pPr>
        <w:pStyle w:val="Textoindependiente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22C7CCD8" wp14:editId="660A501C">
            <wp:extent cx="2645727" cy="504696"/>
            <wp:effectExtent l="0" t="0" r="254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185" cy="50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62C10" w14:textId="77777777" w:rsidR="0044191B" w:rsidRDefault="0044191B" w:rsidP="0044191B">
      <w:pPr>
        <w:pStyle w:val="Textoindependiente"/>
        <w:rPr>
          <w:rFonts w:ascii="Arial" w:hAnsi="Arial" w:cs="Arial"/>
          <w:color w:val="000000"/>
        </w:rPr>
      </w:pPr>
    </w:p>
    <w:p w14:paraId="4F353009" w14:textId="77777777" w:rsidR="0044191B" w:rsidRPr="00A82B09" w:rsidRDefault="0044191B" w:rsidP="0044191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4680BB63" w14:textId="77777777" w:rsidR="0044191B" w:rsidRPr="008445B1" w:rsidRDefault="0044191B" w:rsidP="0044191B">
      <w:pPr>
        <w:pStyle w:val="Textoindependiente"/>
        <w:rPr>
          <w:rFonts w:ascii="Arial" w:hAnsi="Arial" w:cs="Arial"/>
        </w:rPr>
      </w:pPr>
      <w:r w:rsidRPr="004847EB">
        <w:rPr>
          <w:rFonts w:ascii="Arial" w:hAnsi="Arial" w:cs="Arial"/>
          <w:noProof/>
        </w:rPr>
        <w:t>HECTOR FABIO SANCHEZ LANDAZURI</w:t>
      </w:r>
    </w:p>
    <w:p w14:paraId="53A190F1" w14:textId="77777777" w:rsidR="0044191B" w:rsidRPr="00A82B09" w:rsidRDefault="0044191B" w:rsidP="0044191B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4847EB">
        <w:rPr>
          <w:rFonts w:ascii="Arial" w:hAnsi="Arial" w:cs="Arial"/>
          <w:noProof/>
        </w:rPr>
        <w:t>1107508286</w:t>
      </w:r>
      <w:r w:rsidRPr="00A82B09">
        <w:rPr>
          <w:rFonts w:ascii="Arial" w:hAnsi="Arial" w:cs="Arial"/>
        </w:rPr>
        <w:tab/>
        <w:t xml:space="preserve">    </w:t>
      </w:r>
    </w:p>
    <w:p w14:paraId="78424E6E" w14:textId="77777777" w:rsidR="0044191B" w:rsidRDefault="0044191B" w:rsidP="0044191B">
      <w:pPr>
        <w:pStyle w:val="Textoindependiente"/>
        <w:rPr>
          <w:rFonts w:ascii="Arial" w:hAnsi="Arial" w:cs="Arial"/>
          <w:lang w:val="pt-BR"/>
        </w:rPr>
        <w:sectPr w:rsidR="0044191B" w:rsidSect="0044191B">
          <w:headerReference w:type="default" r:id="rId9"/>
          <w:footnotePr>
            <w:pos w:val="beneathText"/>
          </w:footnotePr>
          <w:type w:val="continuous"/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3B368F51" w14:textId="77777777" w:rsidR="0044191B" w:rsidRPr="00A82B09" w:rsidRDefault="0044191B">
      <w:pPr>
        <w:pStyle w:val="Textoindependiente"/>
        <w:rPr>
          <w:rFonts w:ascii="Arial" w:hAnsi="Arial" w:cs="Arial"/>
        </w:rPr>
      </w:pPr>
    </w:p>
    <w:sectPr w:rsidR="0044191B" w:rsidRPr="00A82B09" w:rsidSect="0044191B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96836" w14:textId="77777777" w:rsidR="00A259AC" w:rsidRDefault="00A259AC">
      <w:r>
        <w:separator/>
      </w:r>
    </w:p>
  </w:endnote>
  <w:endnote w:type="continuationSeparator" w:id="0">
    <w:p w14:paraId="616033F6" w14:textId="77777777" w:rsidR="00A259AC" w:rsidRDefault="00A2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04A8A" w14:textId="77777777" w:rsidR="00A259AC" w:rsidRDefault="00A259AC">
      <w:r>
        <w:separator/>
      </w:r>
    </w:p>
  </w:footnote>
  <w:footnote w:type="continuationSeparator" w:id="0">
    <w:p w14:paraId="04EE2827" w14:textId="77777777" w:rsidR="00A259AC" w:rsidRDefault="00A25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339D" w14:textId="77777777" w:rsidR="0044191B" w:rsidRPr="000005A3" w:rsidRDefault="0044191B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66B8E806" w14:textId="77777777" w:rsidR="0044191B" w:rsidRPr="000005A3" w:rsidRDefault="0044191B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4847EB">
      <w:rPr>
        <w:rFonts w:ascii="Arial" w:hAnsi="Arial" w:cs="Arial"/>
        <w:b/>
        <w:bCs/>
        <w:noProof/>
        <w:lang w:val="es-MX"/>
      </w:rPr>
      <w:t>4162.010.26.1.2087-2025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0340" w14:textId="77777777" w:rsidR="0044191B" w:rsidRPr="000005A3" w:rsidRDefault="0044191B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416AAADB" w14:textId="77777777" w:rsidR="0044191B" w:rsidRPr="000005A3" w:rsidRDefault="0044191B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>
      <w:rPr>
        <w:rFonts w:ascii="Arial" w:hAnsi="Arial" w:cs="Arial"/>
        <w:b/>
        <w:bCs/>
        <w:noProof/>
        <w:lang w:val="es-MX"/>
      </w:rPr>
      <w:t>«CONTRATO»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01EB"/>
    <w:multiLevelType w:val="multilevel"/>
    <w:tmpl w:val="73FE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000925"/>
    <w:multiLevelType w:val="multilevel"/>
    <w:tmpl w:val="E89C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9015346"/>
    <w:multiLevelType w:val="hybridMultilevel"/>
    <w:tmpl w:val="0DD85A26"/>
    <w:lvl w:ilvl="0" w:tplc="D214E0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5124571">
    <w:abstractNumId w:val="9"/>
  </w:num>
  <w:num w:numId="2" w16cid:durableId="1587299433">
    <w:abstractNumId w:val="1"/>
  </w:num>
  <w:num w:numId="3" w16cid:durableId="390543914">
    <w:abstractNumId w:val="4"/>
  </w:num>
  <w:num w:numId="4" w16cid:durableId="1785689622">
    <w:abstractNumId w:val="2"/>
  </w:num>
  <w:num w:numId="5" w16cid:durableId="2010862381">
    <w:abstractNumId w:val="0"/>
  </w:num>
  <w:num w:numId="6" w16cid:durableId="520750558">
    <w:abstractNumId w:val="10"/>
  </w:num>
  <w:num w:numId="7" w16cid:durableId="2010518180">
    <w:abstractNumId w:val="23"/>
  </w:num>
  <w:num w:numId="8" w16cid:durableId="1553299347">
    <w:abstractNumId w:val="22"/>
  </w:num>
  <w:num w:numId="9" w16cid:durableId="550775765">
    <w:abstractNumId w:val="20"/>
  </w:num>
  <w:num w:numId="10" w16cid:durableId="781875008">
    <w:abstractNumId w:val="17"/>
  </w:num>
  <w:num w:numId="11" w16cid:durableId="301085425">
    <w:abstractNumId w:val="3"/>
  </w:num>
  <w:num w:numId="12" w16cid:durableId="2022008482">
    <w:abstractNumId w:val="16"/>
  </w:num>
  <w:num w:numId="13" w16cid:durableId="1872523472">
    <w:abstractNumId w:val="24"/>
  </w:num>
  <w:num w:numId="14" w16cid:durableId="788401094">
    <w:abstractNumId w:val="12"/>
  </w:num>
  <w:num w:numId="15" w16cid:durableId="627054976">
    <w:abstractNumId w:val="14"/>
  </w:num>
  <w:num w:numId="16" w16cid:durableId="1477524283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706639313">
    <w:abstractNumId w:val="19"/>
    <w:lvlOverride w:ilvl="0">
      <w:lvl w:ilvl="0">
        <w:numFmt w:val="decimal"/>
        <w:lvlText w:val="%1."/>
        <w:lvlJc w:val="left"/>
      </w:lvl>
    </w:lvlOverride>
  </w:num>
  <w:num w:numId="18" w16cid:durableId="1433357794">
    <w:abstractNumId w:val="21"/>
    <w:lvlOverride w:ilvl="0">
      <w:lvl w:ilvl="0">
        <w:numFmt w:val="decimal"/>
        <w:lvlText w:val="%1."/>
        <w:lvlJc w:val="left"/>
      </w:lvl>
    </w:lvlOverride>
  </w:num>
  <w:num w:numId="19" w16cid:durableId="786971169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1132291978">
    <w:abstractNumId w:val="18"/>
  </w:num>
  <w:num w:numId="21" w16cid:durableId="1350063413">
    <w:abstractNumId w:val="13"/>
  </w:num>
  <w:num w:numId="22" w16cid:durableId="133748993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D7596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191B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47EA"/>
    <w:rsid w:val="004D567D"/>
    <w:rsid w:val="004E27AD"/>
    <w:rsid w:val="004E63DF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208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A46C8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259AC"/>
    <w:rsid w:val="00A30A42"/>
    <w:rsid w:val="00A3148E"/>
    <w:rsid w:val="00A32A84"/>
    <w:rsid w:val="00A343B7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66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155E5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925</Words>
  <Characters>5089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 Aristizabal</cp:lastModifiedBy>
  <cp:revision>1</cp:revision>
  <cp:lastPrinted>2023-04-12T14:19:00Z</cp:lastPrinted>
  <dcterms:created xsi:type="dcterms:W3CDTF">2025-08-19T13:11:00Z</dcterms:created>
  <dcterms:modified xsi:type="dcterms:W3CDTF">2025-08-19T13:24:00Z</dcterms:modified>
</cp:coreProperties>
</file>